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22083" w14:textId="77777777" w:rsidR="008D03F2" w:rsidRPr="00A22DCF" w:rsidRDefault="008D03F2" w:rsidP="008D03F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506314F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Gmina    Kraśnik</w:t>
      </w:r>
    </w:p>
    <w:p w14:paraId="799E76DE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ul. Kościuszki 24; 23-200 Kraśnik</w:t>
      </w:r>
    </w:p>
    <w:p w14:paraId="4F431450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NIP 715-177-80-14; REGON 431019997</w:t>
      </w:r>
    </w:p>
    <w:p w14:paraId="5B6F3008" w14:textId="77777777" w:rsidR="008D03F2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b/>
          <w:sz w:val="18"/>
          <w:szCs w:val="18"/>
        </w:rPr>
        <w:t xml:space="preserve">Wykonawca:  </w:t>
      </w:r>
      <w:r w:rsidRPr="00E620EA">
        <w:rPr>
          <w:rFonts w:ascii="Times New Roman" w:hAnsi="Times New Roman" w:cs="Times New Roman"/>
          <w:sz w:val="18"/>
          <w:szCs w:val="18"/>
        </w:rPr>
        <w:t>………………………………………………………</w:t>
      </w:r>
    </w:p>
    <w:p w14:paraId="53927D1E" w14:textId="77777777" w:rsidR="009F7395" w:rsidRPr="00E620EA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</w:rPr>
        <w:t>………………………………….</w:t>
      </w:r>
    </w:p>
    <w:p w14:paraId="35D6DC6A" w14:textId="77777777" w:rsidR="009F7395" w:rsidRPr="00E620EA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i/>
          <w:sz w:val="18"/>
          <w:szCs w:val="18"/>
        </w:rPr>
        <w:t>(pełna nazwa/firma, adres )</w:t>
      </w:r>
    </w:p>
    <w:p w14:paraId="0ED2934C" w14:textId="77777777" w:rsidR="008D03F2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  <w:u w:val="single"/>
        </w:rPr>
        <w:t xml:space="preserve">reprezentowany przez:  </w:t>
      </w:r>
      <w:r w:rsidRPr="00E620EA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…………………………………………………………………………</w:t>
      </w:r>
    </w:p>
    <w:p w14:paraId="3F697458" w14:textId="77777777" w:rsidR="009F7395" w:rsidRPr="00E620EA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</w:t>
      </w:r>
    </w:p>
    <w:p w14:paraId="4BA1347A" w14:textId="77777777" w:rsidR="009F7395" w:rsidRPr="00E620EA" w:rsidRDefault="009F7395" w:rsidP="00144B57">
      <w:pPr>
        <w:ind w:right="595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620EA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0E9B563E" w14:textId="77777777" w:rsidR="00462A31" w:rsidRDefault="00192D97" w:rsidP="00144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B17021">
        <w:rPr>
          <w:rFonts w:ascii="Times New Roman" w:hAnsi="Times New Roman"/>
          <w:b/>
        </w:rPr>
        <w:t>OŚWIADCZENIE O PRZYNALEŻNOŚCI LUB BRAKU PRZYNALEŻNOŚCI DO TEJ SAMEJ GRUPY KAPITAŁOWEJ</w:t>
      </w:r>
      <w:r w:rsidR="00B17021" w:rsidRPr="00B17021">
        <w:rPr>
          <w:rFonts w:ascii="Times New Roman" w:hAnsi="Times New Roman"/>
          <w:b/>
        </w:rPr>
        <w:t xml:space="preserve"> w ramach postępowania o udzielenie zamówienia publicznego na </w:t>
      </w:r>
    </w:p>
    <w:p w14:paraId="032114FB" w14:textId="6B2892F9" w:rsidR="00144B57" w:rsidRDefault="00462A31" w:rsidP="00144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62A31">
        <w:rPr>
          <w:rFonts w:ascii="Times New Roman" w:hAnsi="Times New Roman"/>
          <w:b/>
          <w:bCs/>
        </w:rPr>
        <w:t xml:space="preserve">„Budowa oświetlenia drogowego w miejscowości Stróża-Kolonia oraz Stróża Gmina Kraśnik”  </w:t>
      </w:r>
    </w:p>
    <w:p w14:paraId="451F27AC" w14:textId="272E9B54" w:rsidR="00192D97" w:rsidRDefault="00192D97" w:rsidP="00144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741BAB1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iż nie należymy do grupy kapitałowej w rozumieniu ustawy z dnia 16 lutego 2007</w:t>
      </w:r>
    </w:p>
    <w:p w14:paraId="0FA3F48A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r. o ochronie konkurencji i konsumentów (Dz. U. z 2019 r. poz. 369) z wykonawcami, którzy</w:t>
      </w:r>
    </w:p>
    <w:p w14:paraId="1FE91C9D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złożyli odrębne oferty w postępowaniu.</w:t>
      </w:r>
      <w:r w:rsidRPr="00192D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</w:p>
    <w:p w14:paraId="4CFB7BA4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6C31CCA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iż należymy do grupy kapitałowej w rozumieniu ustawy z dnia 16 lutego 2007 r.</w:t>
      </w:r>
    </w:p>
    <w:p w14:paraId="663465E5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 ochronie konkurencji i konsumentów (Dz. U. z 2019 r. poz. 369) z następującymi</w:t>
      </w:r>
    </w:p>
    <w:p w14:paraId="0335ED58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wykonawcami, którzy złożyli odrębne oferty w postępowaniu:*</w:t>
      </w:r>
    </w:p>
    <w:p w14:paraId="46DEF2B4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211C3E6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E953D9A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E68F7EA" w14:textId="77777777" w:rsidR="00192D97" w:rsidRDefault="00EA4EC1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…………………………………………………………………………………..</w:t>
      </w:r>
    </w:p>
    <w:p w14:paraId="0BFBA3FA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FCE6ABD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26BFBA3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3A1523E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EDCC694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6BAF31F" w14:textId="77777777" w:rsidR="00192D97" w:rsidRDefault="00D76B4B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192D97">
        <w:rPr>
          <w:rFonts w:ascii="Times New Roman" w:hAnsi="Times New Roman"/>
        </w:rPr>
        <w:t>) niepotrzebne skreślić</w:t>
      </w:r>
    </w:p>
    <w:p w14:paraId="5D0DD53C" w14:textId="77777777" w:rsidR="000A6F15" w:rsidRPr="000A6F15" w:rsidRDefault="000A6F15" w:rsidP="000A6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BA4AFE" w14:textId="77777777" w:rsidR="009F7395" w:rsidRPr="00E620EA" w:rsidRDefault="009F7395" w:rsidP="009F7395">
      <w:pPr>
        <w:autoSpaceDE w:val="0"/>
        <w:rPr>
          <w:rFonts w:ascii="Times New Roman" w:hAnsi="Times New Roman" w:cs="Times New Roman"/>
          <w:b/>
          <w:bCs/>
          <w:sz w:val="18"/>
          <w:szCs w:val="18"/>
        </w:rPr>
      </w:pPr>
    </w:p>
    <w:p w14:paraId="63DBD733" w14:textId="77777777" w:rsidR="002A6B3F" w:rsidRPr="00057221" w:rsidRDefault="002A6B3F" w:rsidP="0035684C">
      <w:pPr>
        <w:spacing w:after="0" w:line="240" w:lineRule="auto"/>
        <w:rPr>
          <w:rFonts w:ascii="Times New Roman" w:eastAsia="Symbol" w:hAnsi="Times New Roman" w:cs="Times New Roman"/>
          <w:i/>
          <w:sz w:val="16"/>
          <w:szCs w:val="16"/>
        </w:rPr>
      </w:pPr>
      <w:r w:rsidRPr="00057221">
        <w:rPr>
          <w:rFonts w:ascii="Times New Roman" w:eastAsia="Calibri" w:hAnsi="Times New Roman" w:cs="Times New Roman"/>
          <w:i/>
          <w:sz w:val="16"/>
          <w:szCs w:val="16"/>
        </w:rPr>
        <w:t>……………………………………</w:t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>.</w:t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ab/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ab/>
      </w:r>
    </w:p>
    <w:p w14:paraId="03DBB325" w14:textId="77777777" w:rsidR="002A6B3F" w:rsidRPr="00057221" w:rsidRDefault="002A6B3F" w:rsidP="0035684C">
      <w:pPr>
        <w:spacing w:after="0" w:line="240" w:lineRule="auto"/>
        <w:rPr>
          <w:rFonts w:ascii="Times New Roman" w:eastAsia="Symbol" w:hAnsi="Times New Roman" w:cs="Times New Roman"/>
          <w:i/>
          <w:sz w:val="16"/>
          <w:szCs w:val="16"/>
        </w:rPr>
      </w:pPr>
      <w:r w:rsidRPr="00057221">
        <w:rPr>
          <w:rFonts w:ascii="Times New Roman" w:eastAsia="Symbol" w:hAnsi="Times New Roman" w:cs="Times New Roman"/>
          <w:i/>
          <w:sz w:val="16"/>
          <w:szCs w:val="16"/>
        </w:rPr>
        <w:t>(miejscowość i data)</w:t>
      </w:r>
    </w:p>
    <w:p w14:paraId="1E745056" w14:textId="77777777" w:rsidR="002A6B3F" w:rsidRPr="00E620EA" w:rsidRDefault="002A6B3F" w:rsidP="0035684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>…………………………………………………………………………….…</w:t>
      </w:r>
    </w:p>
    <w:p w14:paraId="6F3AA810" w14:textId="77777777" w:rsidR="002A6B3F" w:rsidRPr="00E620EA" w:rsidRDefault="002A6B3F" w:rsidP="0035684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  <w:t xml:space="preserve"> (</w:t>
      </w:r>
      <w:r>
        <w:rPr>
          <w:rFonts w:ascii="Times New Roman" w:eastAsia="Symbol" w:hAnsi="Times New Roman" w:cs="Times New Roman"/>
          <w:i/>
          <w:sz w:val="18"/>
          <w:szCs w:val="18"/>
        </w:rPr>
        <w:t xml:space="preserve">podpis, pieczątka imienna osoby </w:t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 xml:space="preserve">upoważnionej </w:t>
      </w:r>
    </w:p>
    <w:p w14:paraId="1997E0D9" w14:textId="4C998DA3" w:rsidR="00192D97" w:rsidRDefault="002A6B3F" w:rsidP="005354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  <w:t>do składania oświadczeń woli w imieniu Wykonawcy</w:t>
      </w:r>
      <w:r>
        <w:rPr>
          <w:rFonts w:ascii="Times New Roman" w:eastAsia="Symbol" w:hAnsi="Times New Roman" w:cs="Times New Roman"/>
          <w:i/>
          <w:sz w:val="18"/>
          <w:szCs w:val="18"/>
        </w:rPr>
        <w:t>)</w:t>
      </w:r>
    </w:p>
    <w:p w14:paraId="7299978E" w14:textId="77777777" w:rsidR="00192D97" w:rsidRDefault="00192D97" w:rsidP="0035684C">
      <w:pPr>
        <w:widowControl w:val="0"/>
        <w:spacing w:after="0" w:line="240" w:lineRule="auto"/>
        <w:ind w:left="284" w:hanging="284"/>
        <w:rPr>
          <w:rFonts w:ascii="Times New Roman" w:hAnsi="Times New Roman" w:cs="Times New Roman"/>
          <w:b/>
          <w:i/>
          <w:sz w:val="18"/>
          <w:szCs w:val="18"/>
        </w:rPr>
      </w:pPr>
    </w:p>
    <w:p w14:paraId="40364246" w14:textId="77777777" w:rsidR="0053545B" w:rsidRPr="0053545B" w:rsidRDefault="0053545B" w:rsidP="0053545B">
      <w:pPr>
        <w:rPr>
          <w:rFonts w:ascii="Times New Roman" w:hAnsi="Times New Roman" w:cs="Times New Roman"/>
          <w:sz w:val="18"/>
          <w:szCs w:val="18"/>
        </w:rPr>
      </w:pPr>
    </w:p>
    <w:p w14:paraId="1F70E585" w14:textId="77777777" w:rsidR="0053545B" w:rsidRPr="0053545B" w:rsidRDefault="0053545B" w:rsidP="0053545B">
      <w:pPr>
        <w:rPr>
          <w:rFonts w:ascii="Times New Roman" w:hAnsi="Times New Roman" w:cs="Times New Roman"/>
          <w:sz w:val="18"/>
          <w:szCs w:val="18"/>
        </w:rPr>
      </w:pPr>
    </w:p>
    <w:sectPr w:rsidR="0053545B" w:rsidRPr="0053545B" w:rsidSect="0035684C">
      <w:headerReference w:type="default" r:id="rId8"/>
      <w:footerReference w:type="default" r:id="rId9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4E1F6" w14:textId="77777777" w:rsidR="00862DF1" w:rsidRDefault="00862DF1">
      <w:pPr>
        <w:spacing w:after="0" w:line="240" w:lineRule="auto"/>
      </w:pPr>
      <w:r>
        <w:separator/>
      </w:r>
    </w:p>
  </w:endnote>
  <w:endnote w:type="continuationSeparator" w:id="0">
    <w:p w14:paraId="459203F4" w14:textId="77777777" w:rsidR="00862DF1" w:rsidRDefault="00862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37EC4" w14:textId="32489808" w:rsidR="0053545B" w:rsidRDefault="0053545B" w:rsidP="0053545B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7A0A" w14:textId="77777777" w:rsidR="00862DF1" w:rsidRDefault="00862DF1">
      <w:pPr>
        <w:spacing w:after="0" w:line="240" w:lineRule="auto"/>
      </w:pPr>
      <w:r>
        <w:separator/>
      </w:r>
    </w:p>
  </w:footnote>
  <w:footnote w:type="continuationSeparator" w:id="0">
    <w:p w14:paraId="7A78F9BD" w14:textId="77777777" w:rsidR="00862DF1" w:rsidRDefault="00862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2909" w14:textId="3819D813" w:rsidR="00ED0F78" w:rsidRDefault="00ED0F78" w:rsidP="00ED0F78">
    <w:pPr>
      <w:pStyle w:val="Nagwek"/>
    </w:pPr>
    <w:r>
      <w:t xml:space="preserve">Załącznik nr 6 do SWZ </w:t>
    </w:r>
  </w:p>
  <w:p w14:paraId="447C0BD2" w14:textId="4487D1AC" w:rsidR="00ED0F78" w:rsidRDefault="00ED0F78" w:rsidP="00ED0F78">
    <w:pPr>
      <w:pStyle w:val="Nagwek"/>
    </w:pPr>
    <w:r>
      <w:t>RO.271</w:t>
    </w:r>
    <w:r w:rsidR="00605E21">
      <w:t>.</w:t>
    </w:r>
    <w:r w:rsidR="001533CC">
      <w:t>11</w:t>
    </w:r>
    <w:r>
      <w:t>.202</w:t>
    </w:r>
    <w:r w:rsidR="00144B57">
      <w:t>6</w:t>
    </w:r>
  </w:p>
  <w:p w14:paraId="5383A684" w14:textId="77777777" w:rsidR="00865B55" w:rsidRDefault="00865B55" w:rsidP="00AA09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Arial Unicode MS" w:hAnsi="Calibri" w:cs="Arial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009195">
    <w:abstractNumId w:val="3"/>
  </w:num>
  <w:num w:numId="2" w16cid:durableId="135340220">
    <w:abstractNumId w:val="0"/>
  </w:num>
  <w:num w:numId="3" w16cid:durableId="678580125">
    <w:abstractNumId w:val="1"/>
  </w:num>
  <w:num w:numId="4" w16cid:durableId="692802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A6F15"/>
    <w:rsid w:val="000E1DF2"/>
    <w:rsid w:val="000E6D45"/>
    <w:rsid w:val="001342EB"/>
    <w:rsid w:val="00144B57"/>
    <w:rsid w:val="001533CC"/>
    <w:rsid w:val="00192D97"/>
    <w:rsid w:val="001C0991"/>
    <w:rsid w:val="001C3F1C"/>
    <w:rsid w:val="002030A8"/>
    <w:rsid w:val="002A6B3F"/>
    <w:rsid w:val="0031537B"/>
    <w:rsid w:val="003162E4"/>
    <w:rsid w:val="00323DAA"/>
    <w:rsid w:val="0035684C"/>
    <w:rsid w:val="003628D9"/>
    <w:rsid w:val="003A6711"/>
    <w:rsid w:val="003B138A"/>
    <w:rsid w:val="003D56EE"/>
    <w:rsid w:val="003D6509"/>
    <w:rsid w:val="00411949"/>
    <w:rsid w:val="004432A5"/>
    <w:rsid w:val="00462A31"/>
    <w:rsid w:val="004D02B3"/>
    <w:rsid w:val="004D41D6"/>
    <w:rsid w:val="004F48CC"/>
    <w:rsid w:val="00521339"/>
    <w:rsid w:val="0053545B"/>
    <w:rsid w:val="005530A3"/>
    <w:rsid w:val="005737ED"/>
    <w:rsid w:val="00592CF8"/>
    <w:rsid w:val="0060323F"/>
    <w:rsid w:val="00605E21"/>
    <w:rsid w:val="00636B1F"/>
    <w:rsid w:val="00643448"/>
    <w:rsid w:val="006729BC"/>
    <w:rsid w:val="00675946"/>
    <w:rsid w:val="00685691"/>
    <w:rsid w:val="006D54F3"/>
    <w:rsid w:val="006E5827"/>
    <w:rsid w:val="007450E1"/>
    <w:rsid w:val="007560A9"/>
    <w:rsid w:val="00860E55"/>
    <w:rsid w:val="00862DF1"/>
    <w:rsid w:val="00865B55"/>
    <w:rsid w:val="008C114B"/>
    <w:rsid w:val="008D03F2"/>
    <w:rsid w:val="008D5412"/>
    <w:rsid w:val="00904179"/>
    <w:rsid w:val="00964D90"/>
    <w:rsid w:val="00972BD0"/>
    <w:rsid w:val="009830C6"/>
    <w:rsid w:val="00983A15"/>
    <w:rsid w:val="009A4BF1"/>
    <w:rsid w:val="009A7DE8"/>
    <w:rsid w:val="009B4D14"/>
    <w:rsid w:val="009F7395"/>
    <w:rsid w:val="00A26A3F"/>
    <w:rsid w:val="00AA094C"/>
    <w:rsid w:val="00AD1F4A"/>
    <w:rsid w:val="00B1101C"/>
    <w:rsid w:val="00B11834"/>
    <w:rsid w:val="00B17021"/>
    <w:rsid w:val="00B21672"/>
    <w:rsid w:val="00B71279"/>
    <w:rsid w:val="00BD4BFE"/>
    <w:rsid w:val="00BF536E"/>
    <w:rsid w:val="00C1525B"/>
    <w:rsid w:val="00C503A8"/>
    <w:rsid w:val="00C5516B"/>
    <w:rsid w:val="00CD38D4"/>
    <w:rsid w:val="00CF78B4"/>
    <w:rsid w:val="00D0244E"/>
    <w:rsid w:val="00D16349"/>
    <w:rsid w:val="00D76B4B"/>
    <w:rsid w:val="00DF3153"/>
    <w:rsid w:val="00E66587"/>
    <w:rsid w:val="00E677FC"/>
    <w:rsid w:val="00EA4EC1"/>
    <w:rsid w:val="00ED0F78"/>
    <w:rsid w:val="00F02242"/>
    <w:rsid w:val="00F33CE6"/>
    <w:rsid w:val="00FA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A0554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95"/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basedOn w:val="Normalny"/>
    <w:qFormat/>
    <w:rsid w:val="009F739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67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946"/>
  </w:style>
  <w:style w:type="table" w:styleId="Tabela-Siatka">
    <w:name w:val="Table Grid"/>
    <w:basedOn w:val="Standardowy"/>
    <w:uiPriority w:val="59"/>
    <w:rsid w:val="005737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A6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1B567-0424-4FE4-B218-FEDE6865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21</cp:revision>
  <dcterms:created xsi:type="dcterms:W3CDTF">2021-03-10T10:24:00Z</dcterms:created>
  <dcterms:modified xsi:type="dcterms:W3CDTF">2026-05-04T08:10:00Z</dcterms:modified>
</cp:coreProperties>
</file>